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9F5B" w14:textId="77777777" w:rsidR="00323F4A" w:rsidRPr="00143546" w:rsidRDefault="00143546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  <w:r w:rsidRPr="00143546">
        <w:rPr>
          <w:rFonts w:asciiTheme="minorHAnsi" w:hAnsiTheme="minorHAnsi" w:cstheme="minorHAnsi"/>
          <w:sz w:val="22"/>
          <w:szCs w:val="22"/>
        </w:rPr>
        <w:br w:type="column"/>
      </w:r>
    </w:p>
    <w:p w14:paraId="162A4494" w14:textId="2C5ED33C" w:rsidR="00143546" w:rsidRDefault="00143546">
      <w:pPr>
        <w:spacing w:line="275" w:lineRule="auto"/>
        <w:ind w:right="502"/>
        <w:rPr>
          <w:rFonts w:asciiTheme="minorHAnsi" w:eastAsia="Calibri" w:hAnsiTheme="minorHAnsi" w:cstheme="minorHAnsi"/>
          <w:spacing w:val="-1"/>
          <w:sz w:val="22"/>
          <w:szCs w:val="22"/>
        </w:rPr>
      </w:pPr>
      <w:r w:rsidRPr="00143546">
        <w:rPr>
          <w:rFonts w:asciiTheme="minorHAnsi" w:hAnsiTheme="minorHAnsi" w:cstheme="minorHAnsi"/>
          <w:sz w:val="22"/>
          <w:szCs w:val="22"/>
        </w:rPr>
        <w:t>Andrei Farley</w:t>
      </w:r>
      <w:r w:rsidRPr="00143546">
        <w:rPr>
          <w:rFonts w:asciiTheme="minorHAnsi" w:hAnsiTheme="minorHAnsi" w:cstheme="minorHAnsi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181B2407" w14:textId="72F0AD03" w:rsidR="00323F4A" w:rsidRPr="00143546" w:rsidRDefault="00143546">
      <w:pPr>
        <w:spacing w:line="275" w:lineRule="auto"/>
        <w:ind w:right="502"/>
        <w:rPr>
          <w:rFonts w:asciiTheme="minorHAnsi" w:eastAsia="Calibri" w:hAnsiTheme="minorHAnsi" w:cstheme="minorHAnsi"/>
          <w:sz w:val="22"/>
          <w:szCs w:val="22"/>
        </w:rPr>
        <w:sectPr w:rsidR="00323F4A" w:rsidRPr="00143546">
          <w:pgSz w:w="11920" w:h="16840"/>
          <w:pgMar w:top="700" w:right="840" w:bottom="280" w:left="760" w:header="720" w:footer="720" w:gutter="0"/>
          <w:cols w:num="2" w:space="720" w:equalWidth="0">
            <w:col w:w="4086" w:space="840"/>
            <w:col w:w="5394"/>
          </w:cols>
        </w:sectPr>
      </w:pP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z w:val="22"/>
          <w:szCs w:val="22"/>
        </w:rPr>
        <w:t>j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,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120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Vy</w:t>
      </w:r>
      <w:r w:rsidRPr="00143546">
        <w:rPr>
          <w:rFonts w:asciiTheme="minorHAnsi" w:eastAsia="Calibri" w:hAnsiTheme="minorHAnsi" w:cstheme="minorHAnsi"/>
          <w:sz w:val="22"/>
          <w:szCs w:val="22"/>
        </w:rPr>
        <w:t>se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eet,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am B18 6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T: 0044 121 638 0026 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-  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andrei@gmail.com</w:t>
      </w:r>
    </w:p>
    <w:p w14:paraId="6441DC55" w14:textId="4EDF98AB" w:rsidR="00323F4A" w:rsidRPr="00143546" w:rsidRDefault="00323F4A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DAEA722" w14:textId="77777777" w:rsidR="00323F4A" w:rsidRPr="00143546" w:rsidRDefault="00323F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4E9FAA" w14:textId="77777777" w:rsidR="00323F4A" w:rsidRPr="00143546" w:rsidRDefault="00143546">
      <w:pPr>
        <w:spacing w:before="20"/>
        <w:ind w:left="193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3500E35" w14:textId="77777777" w:rsidR="00323F4A" w:rsidRPr="00143546" w:rsidRDefault="00323F4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13DCBBD" w14:textId="77777777" w:rsidR="00323F4A" w:rsidRPr="00143546" w:rsidRDefault="00143546">
      <w:pPr>
        <w:spacing w:line="276" w:lineRule="auto"/>
        <w:ind w:left="200" w:right="111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t M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143546">
        <w:rPr>
          <w:rFonts w:asciiTheme="minorHAnsi" w:eastAsia="Calibri" w:hAnsiTheme="minorHAnsi" w:cstheme="minorHAnsi"/>
          <w:sz w:val="22"/>
          <w:szCs w:val="22"/>
        </w:rPr>
        <w:t>ra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ate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ive 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make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imm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143546">
        <w:rPr>
          <w:rFonts w:asciiTheme="minorHAnsi" w:eastAsia="Calibri" w:hAnsiTheme="minorHAnsi" w:cstheme="minorHAnsi"/>
          <w:sz w:val="22"/>
          <w:szCs w:val="22"/>
        </w:rPr>
        <w:t>ia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ve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iff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e 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atalie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143546">
        <w:rPr>
          <w:rFonts w:asciiTheme="minorHAnsi" w:eastAsia="Calibri" w:hAnsiTheme="minorHAnsi" w:cstheme="minorHAnsi"/>
          <w:sz w:val="22"/>
          <w:szCs w:val="22"/>
        </w:rPr>
        <w:t>as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edg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z w:val="22"/>
          <w:szCs w:val="22"/>
        </w:rPr>
        <w:t>il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43546">
        <w:rPr>
          <w:rFonts w:asciiTheme="minorHAnsi" w:eastAsia="Calibri" w:hAnsiTheme="minorHAnsi" w:cstheme="minorHAnsi"/>
          <w:sz w:val="22"/>
          <w:szCs w:val="22"/>
        </w:rPr>
        <w:t>am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 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y ma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all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143546">
        <w:rPr>
          <w:rFonts w:asciiTheme="minorHAnsi" w:eastAsia="Calibri" w:hAnsiTheme="minorHAnsi" w:cstheme="minorHAnsi"/>
          <w:sz w:val="22"/>
          <w:szCs w:val="22"/>
        </w:rPr>
        <w:t>rat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143546">
        <w:rPr>
          <w:rFonts w:asciiTheme="minorHAnsi" w:eastAsia="Calibri" w:hAnsiTheme="minorHAnsi" w:cstheme="minorHAnsi"/>
          <w:sz w:val="22"/>
          <w:szCs w:val="22"/>
        </w:rPr>
        <w:t>art fr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val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143546">
        <w:rPr>
          <w:rFonts w:asciiTheme="minorHAnsi" w:eastAsia="Calibri" w:hAnsiTheme="minorHAnsi" w:cstheme="minorHAnsi"/>
          <w:sz w:val="22"/>
          <w:szCs w:val="22"/>
        </w:rPr>
        <w:t>arch 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aly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, as 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ll as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lity to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 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ire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ity to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vi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j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ra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d,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at it tak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ff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ly 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lly gl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en</w:t>
      </w:r>
      <w:r w:rsidRPr="00143546">
        <w:rPr>
          <w:rFonts w:asciiTheme="minorHAnsi" w:eastAsia="Calibri" w:hAnsiTheme="minorHAnsi" w:cstheme="minorHAnsi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t.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gh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loo</w:t>
      </w:r>
      <w:r w:rsidRPr="00143546">
        <w:rPr>
          <w:rFonts w:asciiTheme="minorHAnsi" w:eastAsia="Calibri" w:hAnsiTheme="minorHAnsi" w:cstheme="minorHAnsi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 an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y 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vel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ith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y 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ill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ly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143546">
        <w:rPr>
          <w:rFonts w:asciiTheme="minorHAnsi" w:eastAsia="Calibri" w:hAnsiTheme="minorHAnsi" w:cstheme="minorHAnsi"/>
          <w:sz w:val="22"/>
          <w:szCs w:val="22"/>
        </w:rPr>
        <w:t>ff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 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ad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 ma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vi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,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ill 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ABDEC40" w14:textId="77777777" w:rsidR="00323F4A" w:rsidRPr="00143546" w:rsidRDefault="00143546">
      <w:pPr>
        <w:spacing w:before="5"/>
        <w:ind w:left="200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tun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ity to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vel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143546">
        <w:rPr>
          <w:rFonts w:asciiTheme="minorHAnsi" w:eastAsia="Calibri" w:hAnsiTheme="minorHAnsi" w:cstheme="minorHAnsi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 d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amic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1D1DE0" w14:textId="77777777" w:rsidR="00323F4A" w:rsidRPr="00143546" w:rsidRDefault="00323F4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F101748" w14:textId="77777777" w:rsidR="00323F4A" w:rsidRPr="00143546" w:rsidRDefault="00143546">
      <w:pPr>
        <w:spacing w:before="12"/>
        <w:ind w:left="1091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hAnsiTheme="minorHAnsi" w:cstheme="minorHAnsi"/>
          <w:sz w:val="22"/>
          <w:szCs w:val="22"/>
        </w:rPr>
        <w:pict w14:anchorId="0B175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58.65pt;margin-top:21.55pt;width:21pt;height:25.45pt;z-index:-251658240;mso-position-horizontal-relative:page">
            <v:imagedata r:id="rId5" o:title=""/>
            <w10:wrap anchorx="page"/>
          </v:shape>
        </w:pict>
      </w:r>
      <w:r w:rsidRPr="00143546">
        <w:rPr>
          <w:rFonts w:asciiTheme="minorHAnsi" w:hAnsiTheme="minorHAnsi" w:cstheme="minorHAnsi"/>
          <w:sz w:val="22"/>
          <w:szCs w:val="22"/>
        </w:rPr>
        <w:pict w14:anchorId="1AC083E5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7.6pt;margin-top:3pt;width:447.9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00"/>
                    <w:gridCol w:w="2100"/>
                    <w:gridCol w:w="2283"/>
                    <w:gridCol w:w="2076"/>
                  </w:tblGrid>
                  <w:tr w:rsidR="00323F4A" w14:paraId="0DD8DCB2" w14:textId="77777777">
                    <w:trPr>
                      <w:trHeight w:hRule="exact" w:val="694"/>
                    </w:trPr>
                    <w:tc>
                      <w:tcPr>
                        <w:tcW w:w="2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8F51DA" w14:textId="77777777" w:rsidR="00323F4A" w:rsidRDefault="00323F4A"/>
                    </w:tc>
                    <w:tc>
                      <w:tcPr>
                        <w:tcW w:w="2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3F1AA" w14:textId="77777777" w:rsidR="00323F4A" w:rsidRDefault="00323F4A">
                        <w:pPr>
                          <w:spacing w:line="200" w:lineRule="exact"/>
                        </w:pPr>
                      </w:p>
                      <w:p w14:paraId="759AB596" w14:textId="77777777" w:rsidR="00323F4A" w:rsidRDefault="00323F4A">
                        <w:pPr>
                          <w:spacing w:line="200" w:lineRule="exact"/>
                        </w:pPr>
                      </w:p>
                      <w:p w14:paraId="4B35297D" w14:textId="77777777" w:rsidR="00323F4A" w:rsidRDefault="00323F4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856CC3" w14:textId="77777777" w:rsidR="00323F4A" w:rsidRDefault="00323F4A">
                        <w:pPr>
                          <w:spacing w:line="200" w:lineRule="exact"/>
                        </w:pPr>
                      </w:p>
                      <w:p w14:paraId="06AA5234" w14:textId="77777777" w:rsidR="00323F4A" w:rsidRDefault="00323F4A">
                        <w:pPr>
                          <w:spacing w:line="200" w:lineRule="exact"/>
                        </w:pPr>
                      </w:p>
                      <w:p w14:paraId="4F2054CE" w14:textId="77777777" w:rsidR="00323F4A" w:rsidRDefault="00323F4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623A5B" w14:textId="77777777" w:rsidR="00323F4A" w:rsidRDefault="00323F4A">
                        <w:pPr>
                          <w:spacing w:line="200" w:lineRule="exact"/>
                        </w:pPr>
                      </w:p>
                      <w:p w14:paraId="21656E88" w14:textId="77777777" w:rsidR="00323F4A" w:rsidRDefault="00323F4A">
                        <w:pPr>
                          <w:spacing w:line="200" w:lineRule="exact"/>
                        </w:pPr>
                      </w:p>
                      <w:p w14:paraId="4B4E1718" w14:textId="77777777" w:rsidR="00323F4A" w:rsidRDefault="00323F4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3F4A" w14:paraId="6E48F2DC" w14:textId="77777777">
                    <w:trPr>
                      <w:trHeight w:hRule="exact" w:val="1754"/>
                    </w:trPr>
                    <w:tc>
                      <w:tcPr>
                        <w:tcW w:w="2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975E7F" w14:textId="77777777" w:rsidR="00323F4A" w:rsidRDefault="00323F4A"/>
                    </w:tc>
                    <w:tc>
                      <w:tcPr>
                        <w:tcW w:w="2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111310" w14:textId="77777777" w:rsidR="00323F4A" w:rsidRDefault="00323F4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715405A" w14:textId="77777777" w:rsidR="00323F4A" w:rsidRDefault="00323F4A">
                        <w:pPr>
                          <w:spacing w:line="200" w:lineRule="exact"/>
                        </w:pPr>
                      </w:p>
                      <w:p w14:paraId="45529A22" w14:textId="77777777" w:rsidR="00323F4A" w:rsidRDefault="00323F4A">
                        <w:pPr>
                          <w:spacing w:line="200" w:lineRule="exact"/>
                        </w:pPr>
                      </w:p>
                      <w:p w14:paraId="0CEFD13D" w14:textId="77777777" w:rsidR="00323F4A" w:rsidRDefault="00323F4A">
                        <w:pPr>
                          <w:spacing w:line="200" w:lineRule="exact"/>
                        </w:pPr>
                      </w:p>
                      <w:p w14:paraId="673ABE31" w14:textId="77777777" w:rsidR="00323F4A" w:rsidRDefault="00323F4A">
                        <w:pPr>
                          <w:spacing w:line="200" w:lineRule="exact"/>
                        </w:pPr>
                      </w:p>
                      <w:p w14:paraId="539F3E02" w14:textId="77777777" w:rsidR="00323F4A" w:rsidRDefault="00323F4A">
                        <w:pPr>
                          <w:spacing w:line="200" w:lineRule="exact"/>
                        </w:pPr>
                      </w:p>
                      <w:p w14:paraId="1F1AB542" w14:textId="77777777" w:rsidR="00323F4A" w:rsidRDefault="00323F4A">
                        <w:pPr>
                          <w:spacing w:line="200" w:lineRule="exact"/>
                        </w:pPr>
                      </w:p>
                      <w:p w14:paraId="5EA87958" w14:textId="77777777" w:rsidR="00323F4A" w:rsidRDefault="00323F4A">
                        <w:pPr>
                          <w:spacing w:line="200" w:lineRule="exact"/>
                        </w:pPr>
                      </w:p>
                      <w:p w14:paraId="0044130B" w14:textId="77777777" w:rsidR="00323F4A" w:rsidRDefault="00323F4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9B39F4" w14:textId="77777777" w:rsidR="00323F4A" w:rsidRDefault="00323F4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40B1EE2" w14:textId="77777777" w:rsidR="00323F4A" w:rsidRDefault="00323F4A">
                        <w:pPr>
                          <w:spacing w:line="200" w:lineRule="exact"/>
                        </w:pPr>
                      </w:p>
                      <w:p w14:paraId="29AC92C7" w14:textId="77777777" w:rsidR="00323F4A" w:rsidRDefault="00323F4A">
                        <w:pPr>
                          <w:spacing w:line="200" w:lineRule="exact"/>
                        </w:pPr>
                      </w:p>
                      <w:p w14:paraId="5C87AB7E" w14:textId="77777777" w:rsidR="00323F4A" w:rsidRDefault="00323F4A">
                        <w:pPr>
                          <w:spacing w:line="200" w:lineRule="exact"/>
                        </w:pPr>
                      </w:p>
                      <w:p w14:paraId="5BCADA63" w14:textId="77777777" w:rsidR="00323F4A" w:rsidRDefault="00323F4A">
                        <w:pPr>
                          <w:spacing w:line="200" w:lineRule="exact"/>
                        </w:pPr>
                      </w:p>
                      <w:p w14:paraId="1028EB19" w14:textId="77777777" w:rsidR="00323F4A" w:rsidRDefault="00323F4A">
                        <w:pPr>
                          <w:spacing w:line="200" w:lineRule="exact"/>
                        </w:pPr>
                      </w:p>
                      <w:p w14:paraId="0CCFDD7A" w14:textId="77777777" w:rsidR="00323F4A" w:rsidRDefault="00323F4A">
                        <w:pPr>
                          <w:spacing w:line="200" w:lineRule="exact"/>
                        </w:pPr>
                      </w:p>
                      <w:p w14:paraId="1D703810" w14:textId="77777777" w:rsidR="00323F4A" w:rsidRDefault="00323F4A">
                        <w:pPr>
                          <w:spacing w:line="200" w:lineRule="exact"/>
                        </w:pPr>
                      </w:p>
                      <w:p w14:paraId="75236DC4" w14:textId="77777777" w:rsidR="00323F4A" w:rsidRDefault="00323F4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36DBA1" w14:textId="77777777" w:rsidR="00323F4A" w:rsidRDefault="00323F4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294B131" w14:textId="77777777" w:rsidR="00323F4A" w:rsidRDefault="00323F4A">
                        <w:pPr>
                          <w:spacing w:line="200" w:lineRule="exact"/>
                        </w:pPr>
                      </w:p>
                      <w:p w14:paraId="0D5E6877" w14:textId="77777777" w:rsidR="00323F4A" w:rsidRDefault="00323F4A">
                        <w:pPr>
                          <w:spacing w:line="200" w:lineRule="exact"/>
                        </w:pPr>
                      </w:p>
                      <w:p w14:paraId="79DA5187" w14:textId="77777777" w:rsidR="00323F4A" w:rsidRDefault="00323F4A">
                        <w:pPr>
                          <w:spacing w:line="200" w:lineRule="exact"/>
                        </w:pPr>
                      </w:p>
                      <w:p w14:paraId="4776A001" w14:textId="77777777" w:rsidR="00323F4A" w:rsidRDefault="00323F4A">
                        <w:pPr>
                          <w:spacing w:line="200" w:lineRule="exact"/>
                        </w:pPr>
                      </w:p>
                      <w:p w14:paraId="2CE518DC" w14:textId="77777777" w:rsidR="00323F4A" w:rsidRDefault="00323F4A">
                        <w:pPr>
                          <w:spacing w:line="200" w:lineRule="exact"/>
                        </w:pPr>
                      </w:p>
                      <w:p w14:paraId="6BF7893C" w14:textId="77777777" w:rsidR="00323F4A" w:rsidRDefault="00323F4A">
                        <w:pPr>
                          <w:spacing w:line="200" w:lineRule="exact"/>
                        </w:pPr>
                      </w:p>
                      <w:p w14:paraId="1258B06C" w14:textId="77777777" w:rsidR="00323F4A" w:rsidRDefault="00323F4A">
                        <w:pPr>
                          <w:spacing w:line="200" w:lineRule="exact"/>
                        </w:pPr>
                      </w:p>
                      <w:p w14:paraId="6F74C8D1" w14:textId="77777777" w:rsidR="00323F4A" w:rsidRDefault="00323F4A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7F99C25A" w14:textId="77777777" w:rsidR="00323F4A" w:rsidRDefault="00323F4A"/>
              </w:txbxContent>
            </v:textbox>
            <w10:wrap anchorx="page"/>
          </v:shape>
        </w:pic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ent                           </w:t>
      </w:r>
      <w:r w:rsidRPr="00143546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er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al                              </w:t>
      </w:r>
      <w:r w:rsidRPr="00143546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ic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Smart</w:t>
      </w:r>
    </w:p>
    <w:p w14:paraId="6759F733" w14:textId="77777777" w:rsidR="00323F4A" w:rsidRPr="00143546" w:rsidRDefault="00323F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16D5BC3" w14:textId="4CDA8215" w:rsidR="00323F4A" w:rsidRPr="00143546" w:rsidRDefault="00143546">
      <w:pPr>
        <w:ind w:left="1441"/>
        <w:rPr>
          <w:rFonts w:asciiTheme="minorHAnsi" w:hAnsiTheme="minorHAnsi" w:cstheme="minorHAnsi"/>
          <w:sz w:val="22"/>
          <w:szCs w:val="22"/>
        </w:rPr>
      </w:pPr>
      <w:r w:rsidRPr="00143546">
        <w:rPr>
          <w:rFonts w:asciiTheme="minorHAnsi" w:hAnsiTheme="minorHAnsi" w:cstheme="minorHAnsi"/>
          <w:sz w:val="22"/>
          <w:szCs w:val="22"/>
        </w:rPr>
        <w:pict w14:anchorId="4E5E723E">
          <v:shape id="_x0000_s1038" type="#_x0000_t75" style="position:absolute;left:0;text-align:left;margin-left:349.05pt;margin-top:3.35pt;width:27.15pt;height:22.55pt;z-index:-251659264;mso-position-horizontal-relative:page">
            <v:imagedata r:id="rId6" o:title=""/>
            <w10:wrap anchorx="page"/>
          </v:shape>
        </w:pict>
      </w:r>
      <w:r w:rsidRPr="00143546">
        <w:rPr>
          <w:rFonts w:asciiTheme="minorHAnsi" w:hAnsiTheme="minorHAnsi" w:cstheme="minorHAnsi"/>
          <w:sz w:val="22"/>
          <w:szCs w:val="22"/>
        </w:rPr>
        <w:pict w14:anchorId="66909E70">
          <v:shape id="_x0000_s1032" type="#_x0000_t75" style="position:absolute;left:0;text-align:left;margin-left:224.3pt;margin-top:0;width:36pt;height:22.7pt;z-index:-251660288;mso-position-horizontal-relative:page">
            <v:imagedata r:id="rId7" o:title=""/>
            <w10:wrap anchorx="page"/>
          </v:shape>
        </w:pict>
      </w:r>
      <w:r w:rsidRPr="00143546">
        <w:rPr>
          <w:rFonts w:asciiTheme="minorHAnsi" w:hAnsiTheme="minorHAnsi" w:cstheme="minorHAnsi"/>
          <w:sz w:val="22"/>
          <w:szCs w:val="22"/>
        </w:rPr>
        <w:pict w14:anchorId="551B1C02">
          <v:shape id="_x0000_i1025" type="#_x0000_t75" style="width:25.25pt;height:25.25pt">
            <v:imagedata r:id="rId8" o:title=""/>
          </v:shape>
        </w:pict>
      </w:r>
    </w:p>
    <w:p w14:paraId="5B660175" w14:textId="77777777" w:rsidR="00323F4A" w:rsidRPr="00143546" w:rsidRDefault="00323F4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3"/>
        <w:gridCol w:w="2111"/>
        <w:gridCol w:w="2295"/>
        <w:gridCol w:w="2007"/>
      </w:tblGrid>
      <w:tr w:rsidR="00143546" w:rsidRPr="00143546" w14:paraId="6AC07858" w14:textId="77777777" w:rsidTr="00143546">
        <w:trPr>
          <w:trHeight w:hRule="exact" w:val="338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7352D97E" w14:textId="77777777" w:rsidR="00323F4A" w:rsidRPr="00143546" w:rsidRDefault="00143546">
            <w:pPr>
              <w:spacing w:before="60"/>
              <w:ind w:left="1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Bu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Ad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4C6EA2F8" w14:textId="77777777" w:rsidR="00323F4A" w:rsidRPr="00143546" w:rsidRDefault="00143546">
            <w:pPr>
              <w:spacing w:before="60"/>
              <w:ind w:left="65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Ass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ive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6EE906" w14:textId="77777777" w:rsidR="00323F4A" w:rsidRPr="00143546" w:rsidRDefault="00143546">
            <w:pPr>
              <w:spacing w:before="60"/>
              <w:ind w:left="9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ffi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8EE585A" w14:textId="77777777" w:rsidR="00323F4A" w:rsidRPr="00143546" w:rsidRDefault="00143546">
            <w:pPr>
              <w:spacing w:before="60"/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lvi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ob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ms</w:t>
            </w:r>
          </w:p>
        </w:tc>
      </w:tr>
      <w:tr w:rsidR="00143546" w:rsidRPr="00143546" w14:paraId="6AB5F326" w14:textId="77777777" w:rsidTr="00143546">
        <w:trPr>
          <w:trHeight w:hRule="exact" w:val="247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74D5A759" w14:textId="77777777" w:rsidR="00323F4A" w:rsidRPr="00143546" w:rsidRDefault="00143546">
            <w:pPr>
              <w:spacing w:line="20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rma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mana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43820A4D" w14:textId="77777777" w:rsidR="00323F4A" w:rsidRPr="00143546" w:rsidRDefault="00143546">
            <w:pPr>
              <w:spacing w:line="200" w:lineRule="exact"/>
              <w:ind w:left="5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nsp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ira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D2074F" w14:textId="77777777" w:rsidR="00323F4A" w:rsidRPr="00143546" w:rsidRDefault="00143546">
            <w:pPr>
              <w:spacing w:line="200" w:lineRule="exact"/>
              <w:ind w:left="9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ary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A6F4BA7" w14:textId="77777777" w:rsidR="00323F4A" w:rsidRPr="00143546" w:rsidRDefault="00143546">
            <w:pPr>
              <w:spacing w:line="200" w:lineRule="exact"/>
              <w:ind w:left="8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</w:p>
        </w:tc>
      </w:tr>
      <w:tr w:rsidR="00143546" w:rsidRPr="00143546" w14:paraId="66FBDFBE" w14:textId="77777777" w:rsidTr="00143546">
        <w:trPr>
          <w:trHeight w:hRule="exact" w:val="247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613DDC75" w14:textId="77777777" w:rsidR="00323F4A" w:rsidRPr="00143546" w:rsidRDefault="00143546">
            <w:pPr>
              <w:spacing w:line="180" w:lineRule="exact"/>
              <w:ind w:left="5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 c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1D3F64AD" w14:textId="77777777" w:rsidR="00323F4A" w:rsidRPr="00143546" w:rsidRDefault="00143546">
            <w:pPr>
              <w:spacing w:line="180" w:lineRule="exact"/>
              <w:ind w:left="5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am p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ayer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05F11A" w14:textId="77777777" w:rsidR="00323F4A" w:rsidRPr="00143546" w:rsidRDefault="00143546">
            <w:pPr>
              <w:spacing w:line="180" w:lineRule="exact"/>
              <w:ind w:left="6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ghl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y 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12FF4B63" w14:textId="77777777" w:rsidR="00323F4A" w:rsidRPr="00143546" w:rsidRDefault="00143546">
            <w:pPr>
              <w:spacing w:line="180" w:lineRule="exact"/>
              <w:ind w:left="4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arch &amp;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y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</w:p>
        </w:tc>
      </w:tr>
      <w:tr w:rsidR="00143546" w:rsidRPr="00143546" w14:paraId="7DB0C984" w14:textId="77777777" w:rsidTr="00143546">
        <w:trPr>
          <w:trHeight w:hRule="exact" w:val="247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67C36080" w14:textId="77777777" w:rsidR="00323F4A" w:rsidRPr="00143546" w:rsidRDefault="00143546">
            <w:pPr>
              <w:spacing w:line="200" w:lineRule="exact"/>
              <w:ind w:left="6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Mark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4D59FE98" w14:textId="77777777" w:rsidR="00323F4A" w:rsidRPr="00143546" w:rsidRDefault="00143546">
            <w:pPr>
              <w:spacing w:line="200" w:lineRule="exact"/>
              <w:ind w:left="6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eg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88DCDF" w14:textId="77777777" w:rsidR="00323F4A" w:rsidRPr="00143546" w:rsidRDefault="00143546">
            <w:pPr>
              <w:spacing w:line="200" w:lineRule="exact"/>
              <w:ind w:left="8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ve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D8E0DB5" w14:textId="77777777" w:rsidR="00323F4A" w:rsidRPr="00143546" w:rsidRDefault="00143546">
            <w:pPr>
              <w:spacing w:line="200" w:lineRule="exact"/>
              <w:ind w:left="34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de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maki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143546" w:rsidRPr="00143546" w14:paraId="10044B7A" w14:textId="77777777" w:rsidTr="00143546">
        <w:trPr>
          <w:trHeight w:hRule="exact" w:val="247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022FDB65" w14:textId="77777777" w:rsidR="00323F4A" w:rsidRPr="00143546" w:rsidRDefault="00143546">
            <w:pPr>
              <w:spacing w:line="180" w:lineRule="exact"/>
              <w:ind w:left="41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010070B6" w14:textId="77777777" w:rsidR="00323F4A" w:rsidRPr="00143546" w:rsidRDefault="00143546">
            <w:pPr>
              <w:spacing w:line="180" w:lineRule="exact"/>
              <w:ind w:left="63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F0A062" w14:textId="77777777" w:rsidR="00323F4A" w:rsidRPr="00143546" w:rsidRDefault="00143546">
            <w:pPr>
              <w:spacing w:line="180" w:lineRule="exact"/>
              <w:ind w:left="8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vat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124584CC" w14:textId="77777777" w:rsidR="00323F4A" w:rsidRPr="00143546" w:rsidRDefault="00143546">
            <w:pPr>
              <w:spacing w:line="180" w:lineRule="exact"/>
              <w:ind w:left="6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al 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th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</w:p>
        </w:tc>
      </w:tr>
      <w:tr w:rsidR="00143546" w:rsidRPr="00143546" w14:paraId="4AE30AC0" w14:textId="77777777" w:rsidTr="00143546">
        <w:trPr>
          <w:trHeight w:hRule="exact" w:val="337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</w:tcPr>
          <w:p w14:paraId="0FD04A4A" w14:textId="77777777" w:rsidR="00323F4A" w:rsidRPr="00143546" w:rsidRDefault="00143546">
            <w:pPr>
              <w:spacing w:line="200" w:lineRule="exact"/>
              <w:ind w:left="25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 ma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14:paraId="44BEC30B" w14:textId="77777777" w:rsidR="00323F4A" w:rsidRPr="00143546" w:rsidRDefault="00143546">
            <w:pPr>
              <w:spacing w:line="200" w:lineRule="exact"/>
              <w:ind w:left="4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ien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4D57F0" w14:textId="77777777" w:rsidR="00323F4A" w:rsidRPr="00143546" w:rsidRDefault="00143546">
            <w:pPr>
              <w:spacing w:line="200" w:lineRule="exact"/>
              <w:ind w:left="5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iven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&amp; am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3338786" w14:textId="77777777" w:rsidR="00323F4A" w:rsidRPr="00143546" w:rsidRDefault="00143546">
            <w:pPr>
              <w:spacing w:line="200" w:lineRule="exact"/>
              <w:ind w:left="40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den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fy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0320573F" w14:textId="77777777" w:rsidR="00323F4A" w:rsidRPr="00143546" w:rsidRDefault="00323F4A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ABFCA28" w14:textId="77777777" w:rsidR="00323F4A" w:rsidRPr="00143546" w:rsidRDefault="00143546">
      <w:pPr>
        <w:ind w:left="231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TIO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ABB11D5" w14:textId="77777777" w:rsidR="00323F4A" w:rsidRPr="00143546" w:rsidRDefault="00323F4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8"/>
        <w:gridCol w:w="2716"/>
      </w:tblGrid>
      <w:tr w:rsidR="00143546" w:rsidRPr="00143546" w14:paraId="4A23F4D2" w14:textId="77777777">
        <w:trPr>
          <w:trHeight w:hRule="exact" w:val="221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75A81D24" w14:textId="77777777" w:rsidR="00323F4A" w:rsidRPr="00143546" w:rsidRDefault="00143546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143546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143546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4D72DA0D" w14:textId="77777777" w:rsidR="00323F4A" w:rsidRPr="00143546" w:rsidRDefault="00143546">
            <w:pPr>
              <w:spacing w:line="18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143546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143546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143546" w:rsidRPr="00143546" w14:paraId="4BB0FA0D" w14:textId="77777777">
        <w:trPr>
          <w:trHeight w:hRule="exact" w:val="366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6073FCCC" w14:textId="77777777" w:rsidR="00323F4A" w:rsidRPr="00143546" w:rsidRDefault="0014354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143546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 Bu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5CB5F626" w14:textId="77777777" w:rsidR="00323F4A" w:rsidRPr="00143546" w:rsidRDefault="00143546">
            <w:pPr>
              <w:spacing w:line="22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143546" w:rsidRPr="00143546" w14:paraId="447CAF37" w14:textId="77777777">
        <w:trPr>
          <w:trHeight w:hRule="exact" w:val="366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F75B44A" w14:textId="77777777" w:rsidR="00323F4A" w:rsidRPr="00143546" w:rsidRDefault="00323F4A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92667B" w14:textId="77777777" w:rsidR="00323F4A" w:rsidRPr="00143546" w:rsidRDefault="00143546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143546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143546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ig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1435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1435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2872503B" w14:textId="77777777" w:rsidR="00323F4A" w:rsidRPr="00143546" w:rsidRDefault="00323F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3546" w:rsidRPr="00143546" w14:paraId="1D76311A" w14:textId="77777777">
        <w:trPr>
          <w:trHeight w:hRule="exact" w:val="244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7E5AAB44" w14:textId="77777777" w:rsidR="00323F4A" w:rsidRPr="00143546" w:rsidRDefault="0014354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77694B2F" w14:textId="77777777" w:rsidR="00323F4A" w:rsidRPr="00143546" w:rsidRDefault="00143546">
            <w:pPr>
              <w:spacing w:line="22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2008</w:t>
            </w:r>
            <w:r w:rsidRPr="00143546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143546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143546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143546" w:rsidRPr="00143546" w14:paraId="7A264CBF" w14:textId="77777777">
        <w:trPr>
          <w:trHeight w:hRule="exact" w:val="24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5A4682FE" w14:textId="77777777" w:rsidR="00323F4A" w:rsidRPr="00143546" w:rsidRDefault="0014354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  <w:r w:rsidRPr="00143546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Litera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5E1C2E3A" w14:textId="77777777" w:rsidR="00323F4A" w:rsidRPr="00143546" w:rsidRDefault="00143546">
            <w:pPr>
              <w:spacing w:line="22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143546" w:rsidRPr="00143546" w14:paraId="10C70831" w14:textId="77777777">
        <w:trPr>
          <w:trHeight w:hRule="exact" w:val="24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2A5B27E2" w14:textId="77777777" w:rsidR="00323F4A" w:rsidRPr="00143546" w:rsidRDefault="0014354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Ge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0615E38B" w14:textId="77777777" w:rsidR="00323F4A" w:rsidRPr="00143546" w:rsidRDefault="00143546">
            <w:pPr>
              <w:spacing w:line="22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143546" w:rsidRPr="00143546" w14:paraId="0A284768" w14:textId="77777777">
        <w:trPr>
          <w:trHeight w:hRule="exact" w:val="263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3E91F839" w14:textId="77777777" w:rsidR="00323F4A" w:rsidRPr="00143546" w:rsidRDefault="00143546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43546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 P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00EC73EF" w14:textId="77777777" w:rsidR="00323F4A" w:rsidRPr="00143546" w:rsidRDefault="00143546">
            <w:pPr>
              <w:spacing w:line="22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143546" w:rsidRPr="00143546" w14:paraId="067ACDC0" w14:textId="77777777">
        <w:trPr>
          <w:trHeight w:hRule="exact" w:val="281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4648215F" w14:textId="77777777" w:rsidR="00323F4A" w:rsidRPr="00143546" w:rsidRDefault="00143546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143546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u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tud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58350E84" w14:textId="77777777" w:rsidR="00323F4A" w:rsidRPr="00143546" w:rsidRDefault="00143546">
            <w:pPr>
              <w:spacing w:line="24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143546" w:rsidRPr="00143546" w14:paraId="1CD235FA" w14:textId="77777777">
        <w:trPr>
          <w:trHeight w:hRule="exact" w:val="24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14:paraId="3033F287" w14:textId="77777777" w:rsidR="00323F4A" w:rsidRPr="00143546" w:rsidRDefault="00143546">
            <w:pPr>
              <w:spacing w:line="24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level:</w:t>
            </w:r>
            <w:r w:rsidRPr="00143546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hy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cal</w:t>
            </w:r>
            <w:r w:rsidRPr="00143546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Edu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53EBEC39" w14:textId="77777777" w:rsidR="00323F4A" w:rsidRPr="00143546" w:rsidRDefault="00143546">
            <w:pPr>
              <w:spacing w:line="240" w:lineRule="exact"/>
              <w:ind w:left="1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143546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143546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43546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476D878B" w14:textId="77777777" w:rsidR="00323F4A" w:rsidRPr="00143546" w:rsidRDefault="00323F4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FF5C386" w14:textId="77777777" w:rsidR="00323F4A" w:rsidRPr="00143546" w:rsidRDefault="00143546">
      <w:pPr>
        <w:spacing w:before="20"/>
        <w:ind w:left="200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b/>
          <w:sz w:val="22"/>
          <w:szCs w:val="22"/>
        </w:rPr>
        <w:t>BU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143546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AQ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UIR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IL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TU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25AD854" w14:textId="77777777" w:rsidR="00323F4A" w:rsidRPr="00143546" w:rsidRDefault="00323F4A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1229D088" w14:textId="77777777" w:rsidR="00323F4A" w:rsidRPr="00143546" w:rsidRDefault="00143546">
      <w:pPr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ehe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ive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edg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 ma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 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, 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, 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ractice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931A5DB" w14:textId="77777777" w:rsidR="00323F4A" w:rsidRPr="00143546" w:rsidRDefault="0014354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143546">
        <w:rPr>
          <w:rFonts w:asciiTheme="minorHAnsi" w:eastAsia="Calibri" w:hAnsiTheme="minorHAnsi" w:cstheme="minorHAnsi"/>
          <w:sz w:val="22"/>
          <w:szCs w:val="22"/>
        </w:rPr>
        <w:t>il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ty to 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aly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143546">
        <w:rPr>
          <w:rFonts w:asciiTheme="minorHAnsi" w:eastAsia="Calibri" w:hAnsiTheme="minorHAnsi" w:cstheme="minorHAnsi"/>
          <w:sz w:val="22"/>
          <w:szCs w:val="22"/>
        </w:rPr>
        <w:t>val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ate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z w:val="22"/>
          <w:szCs w:val="22"/>
        </w:rPr>
        <w:t>ms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>rn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B4A218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Spe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ial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 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Bu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&amp; 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mme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, 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rate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&amp; Mark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BB3CE6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Can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val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at ar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61C16A6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ith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im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rv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>al wi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>ma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alm 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al ma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9DC902" w14:textId="77777777" w:rsidR="00323F4A" w:rsidRPr="00143546" w:rsidRDefault="0014354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nde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rate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resp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ity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143546">
        <w:rPr>
          <w:rFonts w:asciiTheme="minorHAnsi" w:eastAsia="Calibri" w:hAnsiTheme="minorHAnsi" w:cstheme="minorHAnsi"/>
          <w:sz w:val="22"/>
          <w:szCs w:val="22"/>
        </w:rPr>
        <w:t>li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y and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ractice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34F804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taff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vi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tra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z w:val="22"/>
          <w:szCs w:val="22"/>
        </w:rPr>
        <w:t>vel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1B8453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co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 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me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 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vi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aga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 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t 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B039F2" w14:textId="77777777" w:rsidR="00323F4A" w:rsidRPr="00143546" w:rsidRDefault="0014354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Ab</w:t>
      </w:r>
      <w:r w:rsidRPr="00143546">
        <w:rPr>
          <w:rFonts w:asciiTheme="minorHAnsi" w:eastAsia="Calibri" w:hAnsiTheme="minorHAnsi" w:cstheme="minorHAnsi"/>
          <w:sz w:val="22"/>
          <w:szCs w:val="22"/>
        </w:rPr>
        <w:t>il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ty to 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t 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x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mati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ABD1ED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fy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z w:val="22"/>
          <w:szCs w:val="22"/>
        </w:rPr>
        <w:t>ffi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tak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ary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ep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8A16935" w14:textId="77777777" w:rsidR="00323F4A" w:rsidRPr="00143546" w:rsidRDefault="00143546">
      <w:pPr>
        <w:spacing w:before="37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 all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ili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m 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my.</w:t>
      </w:r>
    </w:p>
    <w:p w14:paraId="134DF69D" w14:textId="77777777" w:rsidR="00323F4A" w:rsidRPr="00143546" w:rsidRDefault="00143546">
      <w:pPr>
        <w:spacing w:before="36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Mak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 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in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Mark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143546">
        <w:rPr>
          <w:rFonts w:asciiTheme="minorHAnsi" w:eastAsia="Calibri" w:hAnsiTheme="minorHAnsi" w:cstheme="minorHAnsi"/>
          <w:sz w:val="22"/>
          <w:szCs w:val="22"/>
        </w:rPr>
        <w:t>arch, 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 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eh</w:t>
      </w:r>
      <w:r w:rsidRPr="00143546">
        <w:rPr>
          <w:rFonts w:asciiTheme="minorHAnsi" w:eastAsia="Calibri" w:hAnsiTheme="minorHAnsi" w:cstheme="minorHAnsi"/>
          <w:sz w:val="22"/>
          <w:szCs w:val="22"/>
        </w:rPr>
        <w:t>avi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rv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Mar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0FAAF24" w14:textId="77777777" w:rsidR="00323F4A" w:rsidRPr="00143546" w:rsidRDefault="00143546">
      <w:pPr>
        <w:spacing w:before="39"/>
        <w:ind w:left="224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  </w:t>
      </w:r>
      <w:r w:rsidRPr="00143546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ive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matt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rs &amp; 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aly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rma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ce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1DC435" w14:textId="77777777" w:rsidR="00323F4A" w:rsidRPr="00143546" w:rsidRDefault="00323F4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CFCEDB6" w14:textId="77777777" w:rsidR="00323F4A" w:rsidRPr="00143546" w:rsidRDefault="00143546">
      <w:pPr>
        <w:spacing w:before="20"/>
        <w:ind w:left="246" w:right="816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OBBI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4E382B65" w14:textId="77777777" w:rsidR="00323F4A" w:rsidRPr="00143546" w:rsidRDefault="00323F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BE59815" w14:textId="77777777" w:rsidR="00323F4A" w:rsidRPr="00143546" w:rsidRDefault="00143546">
      <w:pPr>
        <w:spacing w:line="240" w:lineRule="atLeast"/>
        <w:ind w:left="238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143546">
        <w:rPr>
          <w:rFonts w:asciiTheme="minorHAnsi" w:eastAsia="Calibri" w:hAnsiTheme="minorHAnsi" w:cstheme="minorHAnsi"/>
          <w:sz w:val="22"/>
          <w:szCs w:val="22"/>
        </w:rPr>
        <w:t>art fr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avi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ircle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ien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ve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ial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ife,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atalie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 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vi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en</w:t>
      </w:r>
      <w:r w:rsidRPr="00143546">
        <w:rPr>
          <w:rFonts w:asciiTheme="minorHAnsi" w:eastAsia="Calibri" w:hAnsiTheme="minorHAnsi" w:cstheme="minorHAnsi"/>
          <w:sz w:val="22"/>
          <w:szCs w:val="22"/>
        </w:rPr>
        <w:t>tal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t var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aid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m,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all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ave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tes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am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z w:val="22"/>
          <w:szCs w:val="22"/>
        </w:rPr>
        <w:t>mm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z w:val="22"/>
          <w:szCs w:val="22"/>
        </w:rPr>
        <w:t>at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143546">
        <w:rPr>
          <w:rFonts w:asciiTheme="minorHAnsi" w:eastAsia="Calibri" w:hAnsiTheme="minorHAnsi" w:cstheme="minorHAnsi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lls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as 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l as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 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lity to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to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iff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ractices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084808" w14:textId="77777777" w:rsidR="00323F4A" w:rsidRPr="00143546" w:rsidRDefault="00323F4A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2C00BAF" w14:textId="77777777" w:rsidR="00323F4A" w:rsidRPr="00143546" w:rsidRDefault="00323F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D1BED" w14:textId="77777777" w:rsidR="00323F4A" w:rsidRPr="00143546" w:rsidRDefault="00143546">
      <w:pPr>
        <w:spacing w:before="20"/>
        <w:ind w:left="214"/>
        <w:rPr>
          <w:rFonts w:asciiTheme="minorHAnsi" w:eastAsia="Calibri" w:hAnsiTheme="minorHAnsi" w:cstheme="minorHAnsi"/>
          <w:sz w:val="22"/>
          <w:szCs w:val="22"/>
        </w:rPr>
        <w:sectPr w:rsidR="00323F4A" w:rsidRPr="00143546">
          <w:type w:val="continuous"/>
          <w:pgSz w:w="11920" w:h="16840"/>
          <w:pgMar w:top="700" w:right="840" w:bottom="280" w:left="760" w:header="720" w:footer="720" w:gutter="0"/>
          <w:cols w:space="720"/>
        </w:sectPr>
      </w:pPr>
      <w:r w:rsidRPr="00143546">
        <w:rPr>
          <w:rFonts w:asciiTheme="minorHAnsi" w:hAnsiTheme="minorHAnsi" w:cstheme="minorHAnsi"/>
          <w:sz w:val="22"/>
          <w:szCs w:val="22"/>
        </w:rPr>
        <w:pict w14:anchorId="0C0E5318">
          <v:group id="_x0000_s1029" style="position:absolute;left:0;text-align:left;margin-left:49.5pt;margin-top:28.65pt;width:498.95pt;height:0;z-index:-251657216;mso-position-horizontal-relative:page" coordorigin="990,573" coordsize="9979,0">
            <v:shape id="_x0000_s1030" style="position:absolute;left:990;top:573;width:9979;height:0" coordorigin="990,573" coordsize="9979,0" path="m990,573r9979,e" filled="f" strokecolor="#c0504d" strokeweight="1.5pt">
              <v:path arrowok="t"/>
            </v:shape>
            <w10:wrap anchorx="page"/>
          </v:group>
        </w:pic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 xml:space="preserve">S                           </w:t>
      </w:r>
      <w:r w:rsidRPr="0014354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vai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C754DC1" w14:textId="77777777" w:rsidR="00323F4A" w:rsidRPr="00143546" w:rsidRDefault="00143546">
      <w:pPr>
        <w:spacing w:before="93"/>
        <w:ind w:left="114"/>
        <w:rPr>
          <w:rFonts w:asciiTheme="minorHAnsi" w:hAnsiTheme="minorHAnsi" w:cstheme="minorHAnsi"/>
          <w:sz w:val="22"/>
          <w:szCs w:val="22"/>
        </w:rPr>
      </w:pPr>
      <w:r w:rsidRPr="00143546">
        <w:rPr>
          <w:rFonts w:asciiTheme="minorHAnsi" w:hAnsiTheme="minorHAnsi" w:cstheme="minorHAnsi"/>
          <w:sz w:val="22"/>
          <w:szCs w:val="22"/>
        </w:rPr>
        <w:lastRenderedPageBreak/>
        <w:pict w14:anchorId="1C967572">
          <v:group id="_x0000_s1027" style="position:absolute;left:0;text-align:left;margin-left:56.25pt;margin-top:51pt;width:489.75pt;height:0;z-index:-251655168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143546">
        <w:rPr>
          <w:rFonts w:asciiTheme="minorHAnsi" w:hAnsiTheme="minorHAnsi" w:cstheme="minorHAnsi"/>
          <w:sz w:val="22"/>
          <w:szCs w:val="22"/>
        </w:rPr>
        <w:pict w14:anchorId="532452F5">
          <v:shape id="_x0000_i1026" type="#_x0000_t75" style="width:115.95pt;height:33.65pt">
            <v:imagedata r:id="rId9" o:title=""/>
          </v:shape>
        </w:pict>
      </w:r>
    </w:p>
    <w:p w14:paraId="4B34CC4A" w14:textId="77777777" w:rsidR="00323F4A" w:rsidRPr="00143546" w:rsidRDefault="00323F4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38E114B" w14:textId="77777777" w:rsidR="00323F4A" w:rsidRPr="00143546" w:rsidRDefault="00143546">
      <w:pPr>
        <w:spacing w:before="15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143546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143546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4354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3C3A3EFE" w14:textId="77777777" w:rsidR="00323F4A" w:rsidRPr="00143546" w:rsidRDefault="00323F4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18F5A76" w14:textId="77777777" w:rsidR="00323F4A" w:rsidRPr="00143546" w:rsidRDefault="00143546">
      <w:pPr>
        <w:spacing w:line="276" w:lineRule="auto"/>
        <w:ind w:left="107" w:right="73"/>
        <w:rPr>
          <w:rFonts w:asciiTheme="minorHAnsi" w:eastAsia="Calibri" w:hAnsiTheme="minorHAnsi" w:cstheme="minorHAnsi"/>
          <w:sz w:val="22"/>
          <w:szCs w:val="22"/>
        </w:rPr>
      </w:pPr>
      <w:r w:rsidRPr="00143546">
        <w:rPr>
          <w:rFonts w:asciiTheme="minorHAnsi" w:eastAsia="Calibri" w:hAnsiTheme="minorHAnsi" w:cstheme="minorHAnsi"/>
          <w:sz w:val="22"/>
          <w:szCs w:val="22"/>
        </w:rPr>
        <w:t>©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try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hyperlink r:id="rId10"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143546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e</w:t>
        </w:r>
        <w:r w:rsidRPr="0014354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s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um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143546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14354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143546">
          <w:rPr>
            <w:rFonts w:asciiTheme="minorHAnsi" w:eastAsia="Calibri" w:hAnsiTheme="minorHAnsi" w:cstheme="minorHAnsi"/>
            <w:spacing w:val="-5"/>
            <w:sz w:val="22"/>
            <w:szCs w:val="22"/>
          </w:rPr>
          <w:t xml:space="preserve"> </w:t>
        </w:r>
        <w:r w:rsidRPr="00143546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143546">
        <w:rPr>
          <w:rFonts w:asciiTheme="minorHAnsi" w:eastAsia="Calibri" w:hAnsiTheme="minorHAnsi" w:cstheme="minorHAnsi"/>
          <w:sz w:val="22"/>
          <w:szCs w:val="22"/>
        </w:rPr>
        <w:t>rig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of Da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z w:val="22"/>
          <w:szCs w:val="22"/>
        </w:rPr>
        <w:t>j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td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2012.</w:t>
      </w:r>
      <w:r w:rsidRPr="0014354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Jo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ke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ay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lo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43546">
        <w:rPr>
          <w:rFonts w:asciiTheme="minorHAnsi" w:eastAsia="Calibri" w:hAnsiTheme="minorHAnsi" w:cstheme="minorHAnsi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x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z w:val="22"/>
          <w:szCs w:val="22"/>
        </w:rPr>
        <w:t>or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ir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al</w:t>
      </w:r>
      <w:r w:rsidRPr="0014354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lp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c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143546">
        <w:rPr>
          <w:rFonts w:asciiTheme="minorHAnsi" w:eastAsia="Calibri" w:hAnsiTheme="minorHAnsi" w:cstheme="minorHAnsi"/>
          <w:sz w:val="22"/>
          <w:szCs w:val="22"/>
        </w:rPr>
        <w:t>ir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z w:val="22"/>
          <w:szCs w:val="22"/>
        </w:rPr>
        <w:t>ou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mo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z w:val="22"/>
          <w:szCs w:val="22"/>
        </w:rPr>
        <w:t>co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li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k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to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age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ite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11"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14354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143546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143546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ot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tri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143546">
        <w:rPr>
          <w:rFonts w:asciiTheme="minorHAnsi" w:eastAsia="Calibri" w:hAnsiTheme="minorHAnsi" w:cstheme="minorHAnsi"/>
          <w:sz w:val="22"/>
          <w:szCs w:val="22"/>
        </w:rPr>
        <w:t>ted</w:t>
      </w:r>
      <w:r w:rsidRPr="0014354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43546">
        <w:rPr>
          <w:rFonts w:asciiTheme="minorHAnsi" w:eastAsia="Calibri" w:hAnsiTheme="minorHAnsi" w:cstheme="minorHAnsi"/>
          <w:sz w:val="22"/>
          <w:szCs w:val="22"/>
        </w:rPr>
        <w:t>ail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143546">
        <w:rPr>
          <w:rFonts w:asciiTheme="minorHAnsi" w:eastAsia="Calibri" w:hAnsiTheme="minorHAnsi" w:cstheme="minorHAnsi"/>
          <w:sz w:val="22"/>
          <w:szCs w:val="22"/>
        </w:rPr>
        <w:t>le</w:t>
      </w:r>
      <w:r w:rsidRPr="0014354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43546">
        <w:rPr>
          <w:rFonts w:asciiTheme="minorHAnsi" w:eastAsia="Calibri" w:hAnsiTheme="minorHAnsi" w:cstheme="minorHAnsi"/>
          <w:sz w:val="22"/>
          <w:szCs w:val="22"/>
        </w:rPr>
        <w:t>it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rior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rmi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io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.</w:t>
      </w:r>
      <w:r w:rsidRPr="0014354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For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y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z w:val="22"/>
          <w:szCs w:val="22"/>
        </w:rPr>
        <w:t>ti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143546">
        <w:rPr>
          <w:rFonts w:asciiTheme="minorHAnsi" w:eastAsia="Calibri" w:hAnsiTheme="minorHAnsi" w:cstheme="minorHAnsi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la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i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43546">
        <w:rPr>
          <w:rFonts w:asciiTheme="minorHAnsi" w:eastAsia="Calibri" w:hAnsiTheme="minorHAnsi" w:cstheme="minorHAnsi"/>
          <w:sz w:val="22"/>
          <w:szCs w:val="22"/>
        </w:rPr>
        <w:t>g</w:t>
      </w:r>
      <w:r w:rsidRPr="0014354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43546">
        <w:rPr>
          <w:rFonts w:asciiTheme="minorHAnsi" w:eastAsia="Calibri" w:hAnsiTheme="minorHAnsi" w:cstheme="minorHAnsi"/>
          <w:sz w:val="22"/>
          <w:szCs w:val="22"/>
        </w:rPr>
        <w:t>f</w:t>
      </w:r>
      <w:r w:rsidRPr="0014354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43546">
        <w:rPr>
          <w:rFonts w:asciiTheme="minorHAnsi" w:eastAsia="Calibri" w:hAnsiTheme="minorHAnsi" w:cstheme="minorHAnsi"/>
          <w:sz w:val="22"/>
          <w:szCs w:val="22"/>
        </w:rPr>
        <w:t>is</w:t>
      </w:r>
      <w:r w:rsidRPr="00143546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la</w:t>
      </w:r>
      <w:r w:rsidRPr="00143546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43546">
        <w:rPr>
          <w:rFonts w:asciiTheme="minorHAnsi" w:eastAsia="Calibri" w:hAnsiTheme="minorHAnsi" w:cstheme="minorHAnsi"/>
          <w:sz w:val="22"/>
          <w:szCs w:val="22"/>
        </w:rPr>
        <w:t>l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z w:val="22"/>
          <w:szCs w:val="22"/>
        </w:rPr>
        <w:t>a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143546">
        <w:rPr>
          <w:rFonts w:asciiTheme="minorHAnsi" w:eastAsia="Calibri" w:hAnsiTheme="minorHAnsi" w:cstheme="minorHAnsi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14354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4354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43546">
        <w:rPr>
          <w:rFonts w:asciiTheme="minorHAnsi" w:eastAsia="Calibri" w:hAnsiTheme="minorHAnsi" w:cstheme="minorHAnsi"/>
          <w:sz w:val="22"/>
          <w:szCs w:val="22"/>
        </w:rPr>
        <w:t xml:space="preserve">ail: </w:t>
      </w:r>
      <w:hyperlink r:id="rId12"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143546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143546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143546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143546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323F4A" w:rsidRPr="00143546">
      <w:pgSz w:w="11920" w:h="16840"/>
      <w:pgMar w:top="1280" w:right="9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C0DD5"/>
    <w:multiLevelType w:val="multilevel"/>
    <w:tmpl w:val="AD2C13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4A"/>
    <w:rsid w:val="00143546"/>
    <w:rsid w:val="0032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21ED077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dayjob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dayjob.com/content/resume-templates-326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2021-06-02T13:00:00Z</dcterms:created>
  <dcterms:modified xsi:type="dcterms:W3CDTF">2021-06-02T13:02:00Z</dcterms:modified>
</cp:coreProperties>
</file>